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9B765" w14:textId="77777777" w:rsidR="00B501FC" w:rsidRDefault="00B501FC" w:rsidP="00B501FC">
      <w:pPr>
        <w:tabs>
          <w:tab w:val="left" w:pos="9480"/>
        </w:tabs>
        <w:spacing w:before="20"/>
        <w:ind w:left="74" w:right="6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Edgar Mora</w:t>
      </w:r>
    </w:p>
    <w:p w14:paraId="7169C449" w14:textId="646B28DF" w:rsidR="00336275" w:rsidRPr="00B501FC" w:rsidRDefault="000578FD" w:rsidP="00B501FC">
      <w:pPr>
        <w:tabs>
          <w:tab w:val="left" w:pos="9480"/>
        </w:tabs>
        <w:spacing w:before="20"/>
        <w:ind w:left="74" w:right="6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  <w:u w:color="000000"/>
        </w:rPr>
        <w:t xml:space="preserve">              </w:t>
      </w:r>
      <w:r w:rsidRPr="00B501FC">
        <w:rPr>
          <w:rFonts w:asciiTheme="minorHAnsi" w:eastAsia="Calibri" w:hAnsiTheme="minorHAnsi" w:cstheme="minorHAnsi"/>
          <w:spacing w:val="-24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spacing w:val="2"/>
          <w:w w:val="103"/>
          <w:sz w:val="22"/>
          <w:szCs w:val="22"/>
          <w:u w:color="000000"/>
        </w:rPr>
        <w:t>99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>9</w:t>
      </w:r>
      <w:r w:rsidRPr="00B501FC">
        <w:rPr>
          <w:rFonts w:asciiTheme="minorHAnsi" w:eastAsia="Calibri" w:hAnsiTheme="minorHAnsi" w:cstheme="minorHAnsi"/>
          <w:spacing w:val="-2"/>
          <w:w w:val="103"/>
          <w:sz w:val="22"/>
          <w:szCs w:val="22"/>
          <w:u w:color="000000"/>
        </w:rPr>
        <w:t xml:space="preserve"> M</w:t>
      </w:r>
      <w:r w:rsidRPr="00B501FC">
        <w:rPr>
          <w:rFonts w:asciiTheme="minorHAnsi" w:eastAsia="Calibri" w:hAnsiTheme="minorHAnsi" w:cstheme="minorHAnsi"/>
          <w:spacing w:val="1"/>
          <w:w w:val="103"/>
          <w:sz w:val="22"/>
          <w:szCs w:val="22"/>
          <w:u w:color="000000"/>
        </w:rPr>
        <w:t>a</w:t>
      </w:r>
      <w:r w:rsidRPr="00B501FC">
        <w:rPr>
          <w:rFonts w:asciiTheme="minorHAnsi" w:eastAsia="Calibri" w:hAnsiTheme="minorHAnsi" w:cstheme="minorHAnsi"/>
          <w:spacing w:val="3"/>
          <w:w w:val="103"/>
          <w:sz w:val="22"/>
          <w:szCs w:val="22"/>
          <w:u w:color="000000"/>
        </w:rPr>
        <w:t>i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>n</w:t>
      </w:r>
      <w:r w:rsidRPr="00B501FC">
        <w:rPr>
          <w:rFonts w:asciiTheme="minorHAnsi" w:eastAsia="Calibri" w:hAnsiTheme="minorHAnsi" w:cstheme="minorHAnsi"/>
          <w:spacing w:val="1"/>
          <w:w w:val="103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3"/>
          <w:sz w:val="22"/>
          <w:szCs w:val="22"/>
          <w:u w:color="000000"/>
        </w:rPr>
        <w:t>S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>t</w:t>
      </w:r>
      <w:r w:rsidRPr="00B501FC">
        <w:rPr>
          <w:rFonts w:asciiTheme="minorHAnsi" w:eastAsia="Calibri" w:hAnsiTheme="minorHAnsi" w:cstheme="minorHAnsi"/>
          <w:spacing w:val="3"/>
          <w:w w:val="103"/>
          <w:sz w:val="22"/>
          <w:szCs w:val="22"/>
          <w:u w:color="000000"/>
        </w:rPr>
        <w:t>r</w:t>
      </w:r>
      <w:r w:rsidRPr="00B501FC">
        <w:rPr>
          <w:rFonts w:asciiTheme="minorHAnsi" w:eastAsia="Calibri" w:hAnsiTheme="minorHAnsi" w:cstheme="minorHAnsi"/>
          <w:spacing w:val="4"/>
          <w:w w:val="103"/>
          <w:sz w:val="22"/>
          <w:szCs w:val="22"/>
          <w:u w:color="000000"/>
        </w:rPr>
        <w:t>e</w:t>
      </w:r>
      <w:r w:rsidRPr="00B501FC">
        <w:rPr>
          <w:rFonts w:asciiTheme="minorHAnsi" w:eastAsia="Calibri" w:hAnsiTheme="minorHAnsi" w:cstheme="minorHAnsi"/>
          <w:spacing w:val="-3"/>
          <w:w w:val="103"/>
          <w:sz w:val="22"/>
          <w:szCs w:val="22"/>
          <w:u w:color="000000"/>
        </w:rPr>
        <w:t>e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>t</w:t>
      </w:r>
      <w:r w:rsidRPr="00B501FC">
        <w:rPr>
          <w:rFonts w:asciiTheme="minorHAnsi" w:eastAsia="Calibri" w:hAnsiTheme="minorHAnsi" w:cstheme="minorHAnsi"/>
          <w:spacing w:val="7"/>
          <w:w w:val="103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 xml:space="preserve">• </w:t>
      </w:r>
      <w:r w:rsidRPr="00B501FC">
        <w:rPr>
          <w:rFonts w:asciiTheme="minorHAnsi" w:eastAsia="Calibri" w:hAnsiTheme="minorHAnsi" w:cstheme="minorHAnsi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3"/>
          <w:sz w:val="22"/>
          <w:szCs w:val="22"/>
          <w:u w:color="000000"/>
        </w:rPr>
        <w:t>A</w:t>
      </w:r>
      <w:r w:rsidRPr="00B501FC">
        <w:rPr>
          <w:rFonts w:asciiTheme="minorHAnsi" w:eastAsia="Calibri" w:hAnsiTheme="minorHAnsi" w:cstheme="minorHAnsi"/>
          <w:spacing w:val="-2"/>
          <w:w w:val="103"/>
          <w:sz w:val="22"/>
          <w:szCs w:val="22"/>
          <w:u w:color="000000"/>
        </w:rPr>
        <w:t>n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>y</w:t>
      </w:r>
      <w:r w:rsidRPr="00B501FC">
        <w:rPr>
          <w:rFonts w:asciiTheme="minorHAnsi" w:eastAsia="Calibri" w:hAnsiTheme="minorHAnsi" w:cstheme="minorHAnsi"/>
          <w:spacing w:val="4"/>
          <w:w w:val="103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spacing w:val="6"/>
          <w:w w:val="103"/>
          <w:sz w:val="22"/>
          <w:szCs w:val="22"/>
          <w:u w:color="000000"/>
        </w:rPr>
        <w:t>T</w:t>
      </w:r>
      <w:r w:rsidRPr="00B501FC">
        <w:rPr>
          <w:rFonts w:asciiTheme="minorHAnsi" w:eastAsia="Calibri" w:hAnsiTheme="minorHAnsi" w:cstheme="minorHAnsi"/>
          <w:spacing w:val="-3"/>
          <w:w w:val="103"/>
          <w:sz w:val="22"/>
          <w:szCs w:val="22"/>
          <w:u w:color="000000"/>
        </w:rPr>
        <w:t>o</w:t>
      </w:r>
      <w:r w:rsidRPr="00B501FC">
        <w:rPr>
          <w:rFonts w:asciiTheme="minorHAnsi" w:eastAsia="Calibri" w:hAnsiTheme="minorHAnsi" w:cstheme="minorHAnsi"/>
          <w:spacing w:val="3"/>
          <w:w w:val="103"/>
          <w:sz w:val="22"/>
          <w:szCs w:val="22"/>
          <w:u w:color="000000"/>
        </w:rPr>
        <w:t>w</w:t>
      </w:r>
      <w:r w:rsidRPr="00B501FC">
        <w:rPr>
          <w:rFonts w:asciiTheme="minorHAnsi" w:eastAsia="Calibri" w:hAnsiTheme="minorHAnsi" w:cstheme="minorHAnsi"/>
          <w:spacing w:val="-2"/>
          <w:w w:val="103"/>
          <w:sz w:val="22"/>
          <w:szCs w:val="22"/>
          <w:u w:color="000000"/>
        </w:rPr>
        <w:t>n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>,</w:t>
      </w:r>
      <w:r w:rsidRPr="00B501FC">
        <w:rPr>
          <w:rFonts w:asciiTheme="minorHAnsi" w:eastAsia="Calibri" w:hAnsiTheme="minorHAnsi" w:cstheme="minorHAnsi"/>
          <w:spacing w:val="2"/>
          <w:w w:val="103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spacing w:val="5"/>
          <w:w w:val="103"/>
          <w:sz w:val="22"/>
          <w:szCs w:val="22"/>
          <w:u w:color="000000"/>
        </w:rPr>
        <w:t>N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 xml:space="preserve">Y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spacing w:val="2"/>
          <w:w w:val="103"/>
          <w:sz w:val="22"/>
          <w:szCs w:val="22"/>
          <w:u w:color="000000"/>
        </w:rPr>
        <w:t>9999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>9</w:t>
      </w:r>
      <w:r w:rsidRPr="00B501FC">
        <w:rPr>
          <w:rFonts w:asciiTheme="minorHAnsi" w:eastAsia="Calibri" w:hAnsiTheme="minorHAnsi" w:cstheme="minorHAnsi"/>
          <w:spacing w:val="3"/>
          <w:w w:val="103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 xml:space="preserve">• </w:t>
      </w:r>
      <w:r w:rsidRPr="00B501FC">
        <w:rPr>
          <w:rFonts w:asciiTheme="minorHAnsi" w:eastAsia="Calibri" w:hAnsiTheme="minorHAnsi" w:cstheme="minorHAnsi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 xml:space="preserve">( </w:t>
      </w:r>
      <w:r w:rsidRPr="00B501FC">
        <w:rPr>
          <w:rFonts w:asciiTheme="minorHAnsi" w:eastAsia="Calibri" w:hAnsiTheme="minorHAnsi" w:cstheme="minorHAnsi"/>
          <w:spacing w:val="2"/>
          <w:w w:val="103"/>
          <w:sz w:val="22"/>
          <w:szCs w:val="22"/>
          <w:u w:color="000000"/>
        </w:rPr>
        <w:t>999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>)</w:t>
      </w:r>
      <w:r w:rsidRPr="00B501FC">
        <w:rPr>
          <w:rFonts w:asciiTheme="minorHAnsi" w:eastAsia="Calibri" w:hAnsiTheme="minorHAnsi" w:cstheme="minorHAnsi"/>
          <w:spacing w:val="-3"/>
          <w:w w:val="103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spacing w:val="2"/>
          <w:w w:val="103"/>
          <w:sz w:val="22"/>
          <w:szCs w:val="22"/>
          <w:u w:color="000000"/>
        </w:rPr>
        <w:t>999</w:t>
      </w:r>
      <w:r w:rsidRPr="00B501FC">
        <w:rPr>
          <w:rFonts w:asciiTheme="minorHAnsi" w:eastAsia="Calibri" w:hAnsiTheme="minorHAnsi" w:cstheme="minorHAnsi"/>
          <w:spacing w:val="-1"/>
          <w:w w:val="103"/>
          <w:sz w:val="22"/>
          <w:szCs w:val="22"/>
          <w:u w:color="000000"/>
        </w:rPr>
        <w:t>-</w:t>
      </w:r>
      <w:r w:rsidRPr="00B501FC">
        <w:rPr>
          <w:rFonts w:asciiTheme="minorHAnsi" w:eastAsia="Calibri" w:hAnsiTheme="minorHAnsi" w:cstheme="minorHAnsi"/>
          <w:spacing w:val="2"/>
          <w:w w:val="103"/>
          <w:sz w:val="22"/>
          <w:szCs w:val="22"/>
          <w:u w:color="000000"/>
        </w:rPr>
        <w:t>9999</w:t>
      </w:r>
      <w:r w:rsidRPr="00B501FC">
        <w:rPr>
          <w:rFonts w:asciiTheme="minorHAnsi" w:eastAsia="Calibri" w:hAnsiTheme="minorHAnsi" w:cstheme="minorHAnsi"/>
          <w:spacing w:val="4"/>
          <w:w w:val="103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>•</w:t>
      </w:r>
      <w:hyperlink r:id="rId7" w:history="1">
        <w:r w:rsidR="00B501FC" w:rsidRPr="00B42CD7">
          <w:rPr>
            <w:rStyle w:val="Hyperlink"/>
            <w:rFonts w:asciiTheme="minorHAnsi" w:eastAsia="Calibri" w:hAnsiTheme="minorHAnsi" w:cstheme="minorHAnsi"/>
            <w:w w:val="103"/>
            <w:sz w:val="22"/>
            <w:szCs w:val="22"/>
          </w:rPr>
          <w:t>edgar@gmail.com</w:t>
        </w:r>
      </w:hyperlink>
      <w:r w:rsidRPr="00B501FC">
        <w:rPr>
          <w:rFonts w:asciiTheme="minorHAnsi" w:eastAsia="Calibri" w:hAnsiTheme="minorHAnsi" w:cstheme="minorHAnsi"/>
          <w:w w:val="103"/>
          <w:sz w:val="22"/>
          <w:szCs w:val="22"/>
          <w:u w:color="000000"/>
        </w:rPr>
        <w:t xml:space="preserve"> </w:t>
      </w:r>
    </w:p>
    <w:p w14:paraId="019C14EB" w14:textId="77777777" w:rsidR="00336275" w:rsidRPr="00B501FC" w:rsidRDefault="00336275" w:rsidP="00B501FC">
      <w:pPr>
        <w:rPr>
          <w:rFonts w:asciiTheme="minorHAnsi" w:hAnsiTheme="minorHAnsi" w:cstheme="minorHAnsi"/>
          <w:sz w:val="22"/>
          <w:szCs w:val="22"/>
        </w:rPr>
      </w:pPr>
    </w:p>
    <w:p w14:paraId="7F87B032" w14:textId="1F81FCEC" w:rsidR="00336275" w:rsidRPr="00B501FC" w:rsidRDefault="000578FD" w:rsidP="00B501FC">
      <w:pPr>
        <w:spacing w:before="14"/>
        <w:ind w:left="940" w:right="92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b/>
          <w:i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1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an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>x</w:t>
      </w:r>
      <w:r w:rsidRPr="00B501F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on</w:t>
      </w:r>
      <w:r w:rsidRPr="00B501FC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b/>
          <w:i/>
          <w:spacing w:val="2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anag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1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-9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1"/>
          <w:w w:val="101"/>
          <w:sz w:val="22"/>
          <w:szCs w:val="22"/>
        </w:rPr>
        <w:t>k</w:t>
      </w:r>
      <w:r w:rsidRPr="00B501FC">
        <w:rPr>
          <w:rFonts w:asciiTheme="minorHAnsi" w:eastAsia="Calibri" w:hAnsiTheme="minorHAnsi" w:cstheme="minorHAnsi"/>
          <w:b/>
          <w:i/>
          <w:spacing w:val="3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4"/>
          <w:w w:val="10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b/>
          <w:i/>
          <w:spacing w:val="3"/>
          <w:w w:val="10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b/>
          <w:i/>
          <w:w w:val="101"/>
          <w:sz w:val="22"/>
          <w:szCs w:val="22"/>
        </w:rPr>
        <w:t>s</w:t>
      </w:r>
    </w:p>
    <w:p w14:paraId="137F6BE6" w14:textId="77777777" w:rsidR="00336275" w:rsidRPr="00B501FC" w:rsidRDefault="000578FD" w:rsidP="00B501FC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sz w:val="22"/>
          <w:szCs w:val="22"/>
        </w:rPr>
        <w:t>•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B501FC">
        <w:rPr>
          <w:rFonts w:asciiTheme="minorHAnsi" w:eastAsia="Calibri" w:hAnsiTheme="minorHAnsi" w:cstheme="minorHAnsi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-1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ar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ex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wi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8"/>
          <w:w w:val="101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ar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s</w:t>
      </w:r>
    </w:p>
    <w:p w14:paraId="1A5B023E" w14:textId="60A71B8D" w:rsidR="00336275" w:rsidRPr="00B501FC" w:rsidRDefault="000578FD" w:rsidP="00B501FC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sz w:val="22"/>
          <w:szCs w:val="22"/>
        </w:rPr>
        <w:t>•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ex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ili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nu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sl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du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8"/>
          <w:w w:val="10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r</w:t>
      </w:r>
    </w:p>
    <w:p w14:paraId="3071B407" w14:textId="77777777" w:rsidR="00336275" w:rsidRPr="00B501FC" w:rsidRDefault="000578FD" w:rsidP="00B501FC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sz w:val="22"/>
          <w:szCs w:val="22"/>
        </w:rPr>
        <w:t>•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ili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8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rma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n           </w:t>
      </w:r>
      <w:r w:rsidRPr="00B501F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•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on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sis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10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ete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y</w:t>
      </w:r>
    </w:p>
    <w:p w14:paraId="0EE6F025" w14:textId="265E96E1" w:rsidR="00336275" w:rsidRDefault="000578FD" w:rsidP="00B501FC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sz w:val="22"/>
          <w:szCs w:val="22"/>
        </w:rPr>
        <w:t>•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op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t      </w:t>
      </w:r>
      <w:r w:rsidRPr="00B501F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•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on</w:t>
      </w:r>
      <w:r w:rsidRPr="00B501FC">
        <w:rPr>
          <w:rFonts w:asciiTheme="minorHAnsi" w:eastAsia="Calibri" w:hAnsiTheme="minorHAnsi" w:cstheme="minorHAnsi"/>
          <w:sz w:val="22"/>
          <w:szCs w:val="22"/>
        </w:rPr>
        <w:t>/c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skill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s</w:t>
      </w:r>
    </w:p>
    <w:p w14:paraId="15CEEDA3" w14:textId="77777777" w:rsidR="00B501FC" w:rsidRPr="00B501FC" w:rsidRDefault="00B501FC" w:rsidP="00B501FC">
      <w:pPr>
        <w:ind w:left="141"/>
        <w:rPr>
          <w:rFonts w:asciiTheme="minorHAnsi" w:eastAsia="Calibri" w:hAnsiTheme="minorHAnsi" w:cstheme="minorHAnsi"/>
          <w:sz w:val="22"/>
          <w:szCs w:val="22"/>
        </w:rPr>
      </w:pPr>
    </w:p>
    <w:p w14:paraId="4C9772F6" w14:textId="77777777" w:rsidR="00336275" w:rsidRPr="00B501FC" w:rsidRDefault="000578FD" w:rsidP="00B501FC">
      <w:pPr>
        <w:spacing w:before="15"/>
        <w:ind w:left="3395" w:right="339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  <w:u w:color="000000"/>
        </w:rPr>
        <w:t>PR</w:t>
      </w:r>
      <w:r w:rsidRPr="00B501FC">
        <w:rPr>
          <w:rFonts w:asciiTheme="minorHAnsi" w:eastAsia="Calibri" w:hAnsiTheme="minorHAnsi" w:cstheme="minorHAnsi"/>
          <w:b/>
          <w:spacing w:val="-2"/>
          <w:w w:val="103"/>
          <w:sz w:val="22"/>
          <w:szCs w:val="22"/>
          <w:u w:color="000000"/>
        </w:rPr>
        <w:t>O</w:t>
      </w:r>
      <w:r w:rsidRPr="00B501FC">
        <w:rPr>
          <w:rFonts w:asciiTheme="minorHAnsi" w:eastAsia="Calibri" w:hAnsiTheme="minorHAnsi" w:cstheme="minorHAnsi"/>
          <w:b/>
          <w:spacing w:val="-1"/>
          <w:w w:val="103"/>
          <w:sz w:val="22"/>
          <w:szCs w:val="22"/>
          <w:u w:color="000000"/>
        </w:rPr>
        <w:t>FE</w:t>
      </w:r>
      <w:r w:rsidRPr="00B501FC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  <w:u w:color="000000"/>
        </w:rPr>
        <w:t>SS</w:t>
      </w:r>
      <w:r w:rsidRPr="00B501FC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color="000000"/>
        </w:rPr>
        <w:t>I</w:t>
      </w:r>
      <w:r w:rsidRPr="00B501FC">
        <w:rPr>
          <w:rFonts w:asciiTheme="minorHAnsi" w:eastAsia="Calibri" w:hAnsiTheme="minorHAnsi" w:cstheme="minorHAnsi"/>
          <w:b/>
          <w:spacing w:val="-2"/>
          <w:w w:val="103"/>
          <w:sz w:val="22"/>
          <w:szCs w:val="22"/>
          <w:u w:color="000000"/>
        </w:rPr>
        <w:t>O</w:t>
      </w:r>
      <w:r w:rsidRPr="00B501FC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color="000000"/>
        </w:rPr>
        <w:t>N</w:t>
      </w:r>
      <w:r w:rsidRPr="00B501FC">
        <w:rPr>
          <w:rFonts w:asciiTheme="minorHAnsi" w:eastAsia="Calibri" w:hAnsiTheme="minorHAnsi" w:cstheme="minorHAnsi"/>
          <w:b/>
          <w:w w:val="103"/>
          <w:sz w:val="22"/>
          <w:szCs w:val="22"/>
          <w:u w:color="000000"/>
        </w:rPr>
        <w:t>AL</w:t>
      </w:r>
      <w:r w:rsidRPr="00B501FC">
        <w:rPr>
          <w:rFonts w:asciiTheme="minorHAnsi" w:eastAsia="Calibri" w:hAnsiTheme="minorHAnsi" w:cstheme="minorHAnsi"/>
          <w:b/>
          <w:spacing w:val="4"/>
          <w:w w:val="103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b/>
          <w:spacing w:val="-1"/>
          <w:w w:val="103"/>
          <w:sz w:val="22"/>
          <w:szCs w:val="22"/>
          <w:u w:color="000000"/>
        </w:rPr>
        <w:t>EX</w:t>
      </w:r>
      <w:r w:rsidRPr="00B501FC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  <w:u w:color="000000"/>
        </w:rPr>
        <w:t>P</w:t>
      </w:r>
      <w:r w:rsidRPr="00B501FC">
        <w:rPr>
          <w:rFonts w:asciiTheme="minorHAnsi" w:eastAsia="Calibri" w:hAnsiTheme="minorHAnsi" w:cstheme="minorHAnsi"/>
          <w:b/>
          <w:spacing w:val="-1"/>
          <w:w w:val="103"/>
          <w:sz w:val="22"/>
          <w:szCs w:val="22"/>
          <w:u w:color="000000"/>
        </w:rPr>
        <w:t>E</w:t>
      </w:r>
      <w:r w:rsidRPr="00B501FC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  <w:u w:color="000000"/>
        </w:rPr>
        <w:t>R</w:t>
      </w:r>
      <w:r w:rsidRPr="00B501FC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  <w:u w:color="000000"/>
        </w:rPr>
        <w:t>I</w:t>
      </w:r>
      <w:r w:rsidRPr="00B501FC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  <w:u w:color="000000"/>
        </w:rPr>
        <w:t>E</w:t>
      </w:r>
      <w:r w:rsidRPr="00B501FC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  <w:u w:color="000000"/>
        </w:rPr>
        <w:t>N</w:t>
      </w:r>
      <w:r w:rsidRPr="00B501FC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  <w:u w:color="000000"/>
        </w:rPr>
        <w:t>C</w:t>
      </w:r>
      <w:r w:rsidRPr="00B501FC">
        <w:rPr>
          <w:rFonts w:asciiTheme="minorHAnsi" w:eastAsia="Calibri" w:hAnsiTheme="minorHAnsi" w:cstheme="minorHAnsi"/>
          <w:b/>
          <w:w w:val="103"/>
          <w:sz w:val="22"/>
          <w:szCs w:val="22"/>
          <w:u w:color="000000"/>
        </w:rPr>
        <w:t>E</w:t>
      </w:r>
    </w:p>
    <w:p w14:paraId="6922380F" w14:textId="77777777" w:rsidR="00336275" w:rsidRPr="00B501FC" w:rsidRDefault="00336275" w:rsidP="00B501F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0CD787B" w14:textId="77777777" w:rsidR="00336275" w:rsidRPr="00B501FC" w:rsidRDefault="000578FD" w:rsidP="00B501FC">
      <w:pPr>
        <w:spacing w:before="14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spacing w:val="-3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NY</w:t>
      </w:r>
    </w:p>
    <w:p w14:paraId="4593E924" w14:textId="77777777" w:rsidR="00336275" w:rsidRPr="00B501FC" w:rsidRDefault="000578FD" w:rsidP="00B501FC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na</w:t>
      </w:r>
      <w:r w:rsidRPr="00B501FC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pacing w:val="-3"/>
          <w:sz w:val="22"/>
          <w:szCs w:val="22"/>
        </w:rPr>
        <w:t>(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i/>
          <w:spacing w:val="-6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i/>
          <w:spacing w:val="-6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pacing w:val="3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i/>
          <w:spacing w:val="-7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pacing w:val="2"/>
          <w:sz w:val="22"/>
          <w:szCs w:val="22"/>
        </w:rPr>
        <w:t>2</w:t>
      </w:r>
      <w:r w:rsidRPr="00B501FC">
        <w:rPr>
          <w:rFonts w:asciiTheme="minorHAnsi" w:eastAsia="Calibri" w:hAnsiTheme="minorHAnsi" w:cstheme="minorHAnsi"/>
          <w:i/>
          <w:spacing w:val="-5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i/>
          <w:spacing w:val="2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7</w:t>
      </w:r>
      <w:r w:rsidRPr="00B501FC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B501F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i/>
          <w:spacing w:val="1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i/>
          <w:spacing w:val="-6"/>
          <w:w w:val="101"/>
          <w:sz w:val="22"/>
          <w:szCs w:val="22"/>
        </w:rPr>
        <w:t>ve</w:t>
      </w:r>
      <w:r w:rsidRPr="00B501FC">
        <w:rPr>
          <w:rFonts w:asciiTheme="minorHAnsi" w:eastAsia="Calibri" w:hAnsiTheme="minorHAnsi" w:cstheme="minorHAnsi"/>
          <w:i/>
          <w:spacing w:val="3"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i/>
          <w:w w:val="101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i/>
          <w:spacing w:val="-5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pacing w:val="3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i/>
          <w:spacing w:val="-5"/>
          <w:w w:val="101"/>
          <w:sz w:val="22"/>
          <w:szCs w:val="22"/>
        </w:rPr>
        <w:t>2</w:t>
      </w:r>
      <w:r w:rsidRPr="00B501FC">
        <w:rPr>
          <w:rFonts w:asciiTheme="minorHAnsi" w:eastAsia="Calibri" w:hAnsiTheme="minorHAnsi" w:cstheme="minorHAnsi"/>
          <w:i/>
          <w:spacing w:val="2"/>
          <w:w w:val="101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i/>
          <w:spacing w:val="-5"/>
          <w:w w:val="101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i/>
          <w:spacing w:val="2"/>
          <w:w w:val="101"/>
          <w:sz w:val="22"/>
          <w:szCs w:val="22"/>
        </w:rPr>
        <w:t>9</w:t>
      </w:r>
      <w:r w:rsidRPr="00B501FC">
        <w:rPr>
          <w:rFonts w:asciiTheme="minorHAnsi" w:eastAsia="Calibri" w:hAnsiTheme="minorHAnsi" w:cstheme="minorHAnsi"/>
          <w:i/>
          <w:w w:val="101"/>
          <w:sz w:val="22"/>
          <w:szCs w:val="22"/>
        </w:rPr>
        <w:t>)</w:t>
      </w:r>
    </w:p>
    <w:p w14:paraId="5663D77A" w14:textId="77777777" w:rsidR="00336275" w:rsidRPr="00B501FC" w:rsidRDefault="000578FD" w:rsidP="00B501FC">
      <w:pPr>
        <w:spacing w:before="5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bud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ci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oje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4F4E5583" w14:textId="05D8E15E" w:rsidR="00336275" w:rsidRPr="00B501FC" w:rsidRDefault="000578FD" w:rsidP="00B501FC">
      <w:pPr>
        <w:spacing w:before="6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bu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et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>$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>2</w:t>
      </w:r>
      <w:r w:rsidRPr="00B501FC">
        <w:rPr>
          <w:rFonts w:asciiTheme="minorHAnsi" w:eastAsia="Calibri" w:hAnsiTheme="minorHAnsi" w:cstheme="minorHAnsi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illi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0B33558A" w14:textId="6C4A9143" w:rsidR="00336275" w:rsidRPr="00B501FC" w:rsidRDefault="000578FD" w:rsidP="00B501FC">
      <w:pPr>
        <w:spacing w:before="6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8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8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ete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li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4B654588" w14:textId="77777777" w:rsidR="00336275" w:rsidRPr="00B501FC" w:rsidRDefault="000578FD" w:rsidP="00B501FC">
      <w:pPr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ar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y,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qu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y,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nnu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0729474E" w14:textId="77777777" w:rsidR="00336275" w:rsidRPr="00B501FC" w:rsidRDefault="000578FD" w:rsidP="00B501FC">
      <w:pPr>
        <w:spacing w:before="6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Sup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upp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/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ve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(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J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.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Fun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6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)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55A12718" w14:textId="77777777" w:rsidR="00336275" w:rsidRPr="00B501FC" w:rsidRDefault="000578FD" w:rsidP="00B501FC">
      <w:pPr>
        <w:spacing w:before="5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wi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6"/>
          <w:w w:val="10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2265A08F" w14:textId="77777777" w:rsidR="00336275" w:rsidRPr="00B501FC" w:rsidRDefault="00336275" w:rsidP="00B501F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FCD4373" w14:textId="77777777" w:rsidR="00336275" w:rsidRPr="00B501FC" w:rsidRDefault="000578FD" w:rsidP="00B501FC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X</w:t>
      </w:r>
      <w:r w:rsidRPr="00B501F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Z</w:t>
      </w:r>
      <w:r w:rsidRPr="00B501FC">
        <w:rPr>
          <w:rFonts w:asciiTheme="minorHAnsi" w:eastAsia="Calibri" w:hAnsiTheme="minorHAnsi" w:cstheme="minorHAnsi"/>
          <w:b/>
          <w:i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p.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b/>
          <w:i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pacing w:val="-7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ny</w:t>
      </w:r>
      <w:r w:rsidRPr="00B501FC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i/>
          <w:spacing w:val="-7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n,</w:t>
      </w: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w w:val="101"/>
          <w:sz w:val="22"/>
          <w:szCs w:val="22"/>
        </w:rPr>
        <w:t>NY</w:t>
      </w:r>
    </w:p>
    <w:p w14:paraId="70A160C6" w14:textId="77777777" w:rsidR="00336275" w:rsidRPr="00B501FC" w:rsidRDefault="000578FD" w:rsidP="00B501FC">
      <w:pPr>
        <w:ind w:left="19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iv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ss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an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1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pacing w:val="-3"/>
          <w:sz w:val="22"/>
          <w:szCs w:val="22"/>
        </w:rPr>
        <w:t>(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i/>
          <w:spacing w:val="-6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i/>
          <w:spacing w:val="-6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pacing w:val="3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i/>
          <w:spacing w:val="-7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pacing w:val="2"/>
          <w:sz w:val="22"/>
          <w:szCs w:val="22"/>
        </w:rPr>
        <w:t>2</w:t>
      </w:r>
      <w:r w:rsidRPr="00B501FC">
        <w:rPr>
          <w:rFonts w:asciiTheme="minorHAnsi" w:eastAsia="Calibri" w:hAnsiTheme="minorHAnsi" w:cstheme="minorHAnsi"/>
          <w:i/>
          <w:spacing w:val="-5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i/>
          <w:spacing w:val="2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6</w:t>
      </w:r>
      <w:r w:rsidRPr="00B501FC">
        <w:rPr>
          <w:rFonts w:asciiTheme="minorHAnsi" w:eastAsia="Calibri" w:hAnsiTheme="minorHAnsi" w:cstheme="minorHAnsi"/>
          <w:i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B501FC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i/>
          <w:spacing w:val="-6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pacing w:val="-4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i/>
          <w:spacing w:val="1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pacing w:val="-5"/>
          <w:w w:val="101"/>
          <w:sz w:val="22"/>
          <w:szCs w:val="22"/>
        </w:rPr>
        <w:t>2</w:t>
      </w:r>
      <w:r w:rsidRPr="00B501FC">
        <w:rPr>
          <w:rFonts w:asciiTheme="minorHAnsi" w:eastAsia="Calibri" w:hAnsiTheme="minorHAnsi" w:cstheme="minorHAnsi"/>
          <w:i/>
          <w:spacing w:val="2"/>
          <w:w w:val="101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i/>
          <w:spacing w:val="-5"/>
          <w:w w:val="101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i/>
          <w:spacing w:val="4"/>
          <w:w w:val="101"/>
          <w:sz w:val="22"/>
          <w:szCs w:val="22"/>
        </w:rPr>
        <w:t>7</w:t>
      </w:r>
      <w:r w:rsidRPr="00B501FC">
        <w:rPr>
          <w:rFonts w:asciiTheme="minorHAnsi" w:eastAsia="Calibri" w:hAnsiTheme="minorHAnsi" w:cstheme="minorHAnsi"/>
          <w:i/>
          <w:w w:val="101"/>
          <w:sz w:val="22"/>
          <w:szCs w:val="22"/>
        </w:rPr>
        <w:t>)</w:t>
      </w:r>
    </w:p>
    <w:p w14:paraId="7A0A8F80" w14:textId="77777777" w:rsidR="00336275" w:rsidRPr="00B501FC" w:rsidRDefault="000578FD" w:rsidP="00B501FC">
      <w:pPr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nd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xe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ve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to</w:t>
      </w:r>
      <w:r w:rsidRPr="00B501FC">
        <w:rPr>
          <w:rFonts w:asciiTheme="minorHAnsi" w:eastAsia="Calibri" w:hAnsiTheme="minorHAnsi" w:cstheme="minorHAnsi"/>
          <w:spacing w:val="-6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02302035" w14:textId="77777777" w:rsidR="00336275" w:rsidRPr="00B501FC" w:rsidRDefault="000578FD" w:rsidP="00B501FC">
      <w:pPr>
        <w:spacing w:before="6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eet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M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8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of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oo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k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0B504ABA" w14:textId="77777777" w:rsidR="00336275" w:rsidRPr="00B501FC" w:rsidRDefault="000578FD" w:rsidP="00B501FC">
      <w:pPr>
        <w:spacing w:before="6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ar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lls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224F8144" w14:textId="77777777" w:rsidR="00336275" w:rsidRPr="00B501FC" w:rsidRDefault="000578FD" w:rsidP="00B501FC">
      <w:pPr>
        <w:spacing w:before="6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eet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5F1EC0F1" w14:textId="77777777" w:rsidR="00336275" w:rsidRPr="00B501FC" w:rsidRDefault="000578FD" w:rsidP="00B501FC">
      <w:pPr>
        <w:spacing w:before="5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qu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upp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li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39DCD7CC" w14:textId="77777777" w:rsidR="00336275" w:rsidRPr="00B501FC" w:rsidRDefault="000578FD" w:rsidP="00B501FC">
      <w:pPr>
        <w:spacing w:before="6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4"/>
          <w:sz w:val="22"/>
          <w:szCs w:val="22"/>
        </w:rPr>
        <w:t>-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ve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upp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684F8107" w14:textId="77777777" w:rsidR="00336275" w:rsidRPr="00B501FC" w:rsidRDefault="000578FD" w:rsidP="00B501FC">
      <w:pPr>
        <w:tabs>
          <w:tab w:val="left" w:pos="700"/>
        </w:tabs>
        <w:spacing w:before="6"/>
        <w:ind w:left="717" w:right="303" w:hanging="360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501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cl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ud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ote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 xml:space="preserve">l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4D15D42A" w14:textId="77777777" w:rsidR="00336275" w:rsidRPr="00B501FC" w:rsidRDefault="000578FD" w:rsidP="00B501FC">
      <w:pPr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rar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59793B4E" w14:textId="77777777" w:rsidR="00336275" w:rsidRPr="00B501FC" w:rsidRDefault="000578FD" w:rsidP="00B501FC">
      <w:pPr>
        <w:spacing w:before="6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cili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B501FC">
        <w:rPr>
          <w:rFonts w:asciiTheme="minorHAnsi" w:eastAsia="Calibri" w:hAnsiTheme="minorHAnsi" w:cstheme="minorHAnsi"/>
          <w:spacing w:val="-4"/>
          <w:sz w:val="22"/>
          <w:szCs w:val="22"/>
        </w:rPr>
        <w:t>-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8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ex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s</w:t>
      </w:r>
    </w:p>
    <w:p w14:paraId="1AE4F655" w14:textId="77777777" w:rsidR="00336275" w:rsidRPr="00B501FC" w:rsidRDefault="000578FD" w:rsidP="00B501FC">
      <w:pPr>
        <w:tabs>
          <w:tab w:val="left" w:pos="700"/>
        </w:tabs>
        <w:spacing w:before="6"/>
        <w:ind w:left="717" w:right="404" w:hanging="360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501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te</w:t>
      </w:r>
      <w:r w:rsidRPr="00B501FC">
        <w:rPr>
          <w:rFonts w:asciiTheme="minorHAnsi" w:eastAsia="Calibri" w:hAnsiTheme="minorHAnsi" w:cstheme="minorHAnsi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bu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ar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 xml:space="preserve">s 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z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s</w:t>
      </w:r>
    </w:p>
    <w:p w14:paraId="5CCAC9EF" w14:textId="77777777" w:rsidR="00336275" w:rsidRPr="00B501FC" w:rsidRDefault="000578FD" w:rsidP="00B501FC">
      <w:pPr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sw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el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8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nn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6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6AB1B25C" w14:textId="77777777" w:rsidR="00336275" w:rsidRPr="00B501FC" w:rsidRDefault="000578FD" w:rsidP="00B501FC">
      <w:pPr>
        <w:spacing w:before="5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cli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isi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ofe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ssi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ma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nn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6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3E1459C6" w14:textId="77777777" w:rsidR="00336275" w:rsidRPr="00B501FC" w:rsidRDefault="000578FD" w:rsidP="00B501FC">
      <w:pPr>
        <w:spacing w:before="6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upp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8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cli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2DC4DF6A" w14:textId="77777777" w:rsidR="00336275" w:rsidRPr="00B501FC" w:rsidRDefault="000578FD" w:rsidP="00B501FC">
      <w:pPr>
        <w:tabs>
          <w:tab w:val="left" w:pos="700"/>
        </w:tabs>
        <w:spacing w:before="5"/>
        <w:ind w:left="717" w:right="302" w:hanging="360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501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ili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ofe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ssi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up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cl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ud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4"/>
          <w:sz w:val="22"/>
          <w:szCs w:val="22"/>
        </w:rPr>
        <w:t>-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exe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 xml:space="preserve">s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eet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lls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6"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il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74BBC138" w14:textId="77777777" w:rsidR="00336275" w:rsidRPr="00B501FC" w:rsidRDefault="000578FD" w:rsidP="00B501FC">
      <w:pPr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xe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ve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/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6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61F067C5" w14:textId="77777777" w:rsidR="00336275" w:rsidRPr="00B501FC" w:rsidRDefault="000578FD" w:rsidP="00B501FC">
      <w:pPr>
        <w:spacing w:before="5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8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5EC9D618" w14:textId="77777777" w:rsidR="00336275" w:rsidRPr="00B501FC" w:rsidRDefault="000578FD" w:rsidP="00B501FC">
      <w:pPr>
        <w:spacing w:before="5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lis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nd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s.</w:t>
      </w:r>
    </w:p>
    <w:p w14:paraId="00273548" w14:textId="77777777" w:rsidR="00336275" w:rsidRPr="00B501FC" w:rsidRDefault="000578FD" w:rsidP="00B501FC">
      <w:pPr>
        <w:spacing w:before="6"/>
        <w:ind w:left="35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8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iss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7B33C778" w14:textId="77777777" w:rsidR="00336275" w:rsidRPr="00B501FC" w:rsidRDefault="000578FD" w:rsidP="00B501FC">
      <w:pPr>
        <w:spacing w:before="6"/>
        <w:ind w:left="357"/>
        <w:rPr>
          <w:rFonts w:asciiTheme="minorHAnsi" w:eastAsia="Calibri" w:hAnsiTheme="minorHAnsi" w:cstheme="minorHAnsi"/>
          <w:sz w:val="22"/>
          <w:szCs w:val="22"/>
        </w:rPr>
        <w:sectPr w:rsidR="00336275" w:rsidRPr="00B501FC">
          <w:footerReference w:type="default" r:id="rId8"/>
          <w:pgSz w:w="12240" w:h="15840"/>
          <w:pgMar w:top="1400" w:right="1300" w:bottom="280" w:left="1300" w:header="0" w:footer="762" w:gutter="0"/>
          <w:pgNumType w:start="1"/>
          <w:cols w:space="720"/>
        </w:sect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nd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: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oto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un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0C784F45" w14:textId="77777777" w:rsidR="00336275" w:rsidRPr="00B501FC" w:rsidRDefault="00336275" w:rsidP="00B501F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E85B18D" w14:textId="77777777" w:rsidR="00336275" w:rsidRPr="00B501FC" w:rsidRDefault="000578FD" w:rsidP="00B501FC">
      <w:pPr>
        <w:spacing w:before="14"/>
        <w:ind w:left="10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i/>
          <w:spacing w:val="-7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>.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i/>
          <w:spacing w:val="-7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w w:val="101"/>
          <w:sz w:val="22"/>
          <w:szCs w:val="22"/>
        </w:rPr>
        <w:t>NY</w:t>
      </w:r>
    </w:p>
    <w:p w14:paraId="69F963DC" w14:textId="77777777" w:rsidR="00336275" w:rsidRPr="00B501FC" w:rsidRDefault="000578FD" w:rsidP="00B501FC">
      <w:pPr>
        <w:spacing w:before="5"/>
        <w:ind w:left="15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iv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ss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1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pacing w:val="-2"/>
          <w:sz w:val="22"/>
          <w:szCs w:val="22"/>
        </w:rPr>
        <w:t>(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i/>
          <w:spacing w:val="-10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pacing w:val="-4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i/>
          <w:spacing w:val="1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pacing w:val="-5"/>
          <w:sz w:val="22"/>
          <w:szCs w:val="22"/>
        </w:rPr>
        <w:t>2</w:t>
      </w:r>
      <w:r w:rsidRPr="00B501FC">
        <w:rPr>
          <w:rFonts w:asciiTheme="minorHAnsi" w:eastAsia="Calibri" w:hAnsiTheme="minorHAnsi" w:cstheme="minorHAnsi"/>
          <w:i/>
          <w:spacing w:val="2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i/>
          <w:spacing w:val="-5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6</w:t>
      </w:r>
      <w:r w:rsidRPr="00B501FC">
        <w:rPr>
          <w:rFonts w:asciiTheme="minorHAnsi" w:eastAsia="Calibri" w:hAnsiTheme="minorHAnsi" w:cstheme="minorHAnsi"/>
          <w:i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B501F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i/>
          <w:spacing w:val="-6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i/>
          <w:spacing w:val="-6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pacing w:val="3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i/>
          <w:spacing w:val="2"/>
          <w:w w:val="101"/>
          <w:sz w:val="22"/>
          <w:szCs w:val="22"/>
        </w:rPr>
        <w:t>2</w:t>
      </w:r>
      <w:r w:rsidRPr="00B501FC">
        <w:rPr>
          <w:rFonts w:asciiTheme="minorHAnsi" w:eastAsia="Calibri" w:hAnsiTheme="minorHAnsi" w:cstheme="minorHAnsi"/>
          <w:i/>
          <w:spacing w:val="-5"/>
          <w:w w:val="101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i/>
          <w:spacing w:val="2"/>
          <w:w w:val="101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i/>
          <w:spacing w:val="3"/>
          <w:w w:val="101"/>
          <w:sz w:val="22"/>
          <w:szCs w:val="22"/>
        </w:rPr>
        <w:t>7</w:t>
      </w:r>
      <w:r w:rsidRPr="00B501FC">
        <w:rPr>
          <w:rFonts w:asciiTheme="minorHAnsi" w:eastAsia="Calibri" w:hAnsiTheme="minorHAnsi" w:cstheme="minorHAnsi"/>
          <w:i/>
          <w:w w:val="101"/>
          <w:sz w:val="22"/>
          <w:szCs w:val="22"/>
        </w:rPr>
        <w:t>)</w:t>
      </w:r>
    </w:p>
    <w:p w14:paraId="1F78CFA8" w14:textId="77777777" w:rsidR="00336275" w:rsidRPr="00B501FC" w:rsidRDefault="000578FD" w:rsidP="00B501FC">
      <w:pPr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ci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qu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y,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8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ette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d</w:t>
      </w:r>
    </w:p>
    <w:p w14:paraId="78C3269C" w14:textId="77777777" w:rsidR="00336275" w:rsidRPr="00B501FC" w:rsidRDefault="000578FD" w:rsidP="00B501FC">
      <w:pPr>
        <w:spacing w:before="5"/>
        <w:ind w:left="640" w:right="620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71AD32EB" w14:textId="77777777" w:rsidR="00336275" w:rsidRPr="00B501FC" w:rsidRDefault="000578FD" w:rsidP="00B501FC">
      <w:pPr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exte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0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1C875224" w14:textId="77777777" w:rsidR="00336275" w:rsidRPr="00B501FC" w:rsidRDefault="000578FD" w:rsidP="00B501FC">
      <w:pPr>
        <w:spacing w:before="6"/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ar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und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g.</w:t>
      </w:r>
    </w:p>
    <w:p w14:paraId="0E66F0CB" w14:textId="77777777" w:rsidR="00336275" w:rsidRPr="00B501FC" w:rsidRDefault="000578FD" w:rsidP="00B501FC">
      <w:pPr>
        <w:spacing w:before="5"/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hAnsiTheme="minorHAnsi" w:cstheme="minorHAnsi"/>
          <w:sz w:val="22"/>
          <w:szCs w:val="22"/>
        </w:rPr>
        <w:pict w14:anchorId="0AE260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92.5pt;margin-top:170.1pt;width:138.9pt;height:134.7pt;z-index:-251655680;mso-position-horizontal-relative:page;mso-position-vertical-relative:page">
            <v:imagedata r:id="rId9" o:title=""/>
            <w10:wrap anchorx="page" anchory="page"/>
          </v:shape>
        </w:pict>
      </w: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xe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und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1E305AB0" w14:textId="77777777" w:rsidR="00336275" w:rsidRPr="00B501FC" w:rsidRDefault="000578FD" w:rsidP="00B501FC">
      <w:pPr>
        <w:spacing w:before="6"/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ar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4013DB98" w14:textId="77777777" w:rsidR="00336275" w:rsidRPr="00B501FC" w:rsidRDefault="000578FD" w:rsidP="00B501FC">
      <w:pPr>
        <w:spacing w:before="5"/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lici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oo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54DC1EE6" w14:textId="77777777" w:rsidR="00336275" w:rsidRPr="00B501FC" w:rsidRDefault="000578FD" w:rsidP="00B501FC">
      <w:pPr>
        <w:spacing w:before="5"/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Ac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8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off</w:t>
      </w:r>
      <w:r w:rsidRPr="00B501FC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1B9A3EBD" w14:textId="77777777" w:rsidR="00336275" w:rsidRPr="00B501FC" w:rsidRDefault="000578FD" w:rsidP="00B501FC">
      <w:pPr>
        <w:spacing w:before="6"/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npu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pp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lic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4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0765A2B1" w14:textId="77777777" w:rsidR="00336275" w:rsidRPr="00B501FC" w:rsidRDefault="000578FD" w:rsidP="00B501FC">
      <w:pPr>
        <w:spacing w:before="5"/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du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kl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off</w:t>
      </w:r>
      <w:r w:rsidRPr="00B501FC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611F2575" w14:textId="77777777" w:rsidR="00336275" w:rsidRPr="00B501FC" w:rsidRDefault="000578FD" w:rsidP="00B501FC">
      <w:pPr>
        <w:spacing w:before="5"/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eet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qu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9"/>
          <w:w w:val="101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ck</w:t>
      </w:r>
      <w:r w:rsidRPr="00B501FC">
        <w:rPr>
          <w:rFonts w:asciiTheme="minorHAnsi" w:eastAsia="Calibri" w:hAnsiTheme="minorHAnsi" w:cstheme="minorHAnsi"/>
          <w:spacing w:val="-6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02ECEC73" w14:textId="77777777" w:rsidR="00336275" w:rsidRPr="00B501FC" w:rsidRDefault="000578FD" w:rsidP="00B501FC">
      <w:pPr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off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ex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56379D51" w14:textId="77777777" w:rsidR="00336275" w:rsidRPr="00B501FC" w:rsidRDefault="000578FD" w:rsidP="00B501FC">
      <w:pPr>
        <w:spacing w:before="6"/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du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du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8"/>
          <w:w w:val="101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2E9B0658" w14:textId="77777777" w:rsidR="00336275" w:rsidRPr="00B501FC" w:rsidRDefault="000578FD" w:rsidP="00B501FC">
      <w:pPr>
        <w:spacing w:before="5"/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;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501FC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to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s.</w:t>
      </w:r>
    </w:p>
    <w:p w14:paraId="0C4F2741" w14:textId="77777777" w:rsidR="00336275" w:rsidRPr="00B501FC" w:rsidRDefault="000578FD" w:rsidP="00B501FC">
      <w:pPr>
        <w:spacing w:before="6"/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hAnsiTheme="minorHAnsi" w:cstheme="minorHAnsi"/>
          <w:sz w:val="22"/>
          <w:szCs w:val="22"/>
        </w:rPr>
        <w:pict w14:anchorId="29AAD3A1">
          <v:group id="_x0000_s1027" style="position:absolute;left:0;text-align:left;margin-left:370.25pt;margin-top:3.4pt;width:13.85pt;height:29.7pt;z-index:-251656704;mso-position-horizontal-relative:page" coordorigin="7405,68" coordsize="277,594">
            <v:shape id="_x0000_s1029" style="position:absolute;left:7405;top:68;width:277;height:594" coordorigin="7405,68" coordsize="277,594" path="m7608,228r-1,20l7608,267r4,19l7618,303r9,17l7638,336r13,15l7664,363r16,12l7680,201r1,-19l7680,68r-12,17l7657,102r-10,16l7638,134r-7,16l7624,165r-6,15l7614,195r-3,12l7608,228xe" fillcolor="black" stroked="f">
              <v:path arrowok="t"/>
            </v:shape>
            <v:shape id="_x0000_s1028" style="position:absolute;left:7405;top:68;width:277;height:594" coordorigin="7405,68" coordsize="277,594" path="m7924,9r-21,-21l7889,-26r-14,-14l7861,-55r-14,-14l7833,-83r-15,-14l7804,-111r-14,-14l7776,-139r-18,-17l7741,-172r-16,-13l7709,-196r-29,-14l7660,-216r-19,-3l7621,-219r-19,4l7574,-203r-16,11l7541,-179r-17,16l7499,-136r-12,16l7476,-104r-9,15l7457,-71r-9,17l7439,-35r-7,17l7425,-1r-7,19l7412,39r-7,23l7418,75r14,14l7446,103r14,14l7471,106r14,-14l7500,77r14,-14l7510,57r-9,-20l7495,18r-4,-19l7491,-19r2,-15l7500,-53r10,-17l7525,-87r7,-8l7550,-108r17,-9l7584,-123r24,-1l7627,-120r20,9l7661,-103r15,10l7691,-81r17,15l7725,-50r9,10l7744,-31r9,9l7738,-5r-16,19l7707,32r-14,18l7680,68r1,114l7686,161r5,-14l7697,132r8,-16l7715,100r12,-16l7740,67r14,-18l7770,31r18,-18l7791,16r14,14l7819,45r15,14l7848,73r2,2l7862,90r9,18l7878,128r3,12l7883,160r-1,19l7878,200r-4,14l7866,232r-11,17l7842,265r-8,6l7818,284r-16,9l7779,299r-20,-1l7746,294r-17,-10l7711,269r-12,-15l7689,238r-6,-18l7680,201r,174l7698,384r18,6l7729,393r19,2l7768,394r20,-5l7806,382r17,-9l7840,361r16,-14l7867,334r13,-16l7890,301r9,-18l7907,264r5,-18l7915,229r3,-20l7920,189r,-22l7920,144r3,-2l7928,139r4,4l7946,158r13,15l7973,187r14,15l8000,188r14,-14l8029,160r14,-14l8057,132r14,-14l8085,104r14,-15l8092,82r-7,-7l8078,68r-15,9l8051,82r-8,3l8034,87r-8,l8019,85r-7,-1l8004,80r-9,-6l7987,68r-9,-7l7969,52,7957,41,7942,27,7924,9xe" fillcolor="black" stroked="f">
              <v:path arrowok="t"/>
            </v:shape>
            <w10:wrap anchorx="page"/>
          </v:group>
        </w:pict>
      </w: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7"/>
          <w:sz w:val="22"/>
          <w:szCs w:val="22"/>
        </w:rPr>
        <w:t>v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ci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6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53A18E74" w14:textId="77777777" w:rsidR="00336275" w:rsidRPr="00B501FC" w:rsidRDefault="000578FD" w:rsidP="00B501FC">
      <w:pPr>
        <w:tabs>
          <w:tab w:val="left" w:pos="660"/>
        </w:tabs>
        <w:spacing w:before="6"/>
        <w:ind w:left="677" w:right="700" w:hanging="360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hAnsiTheme="minorHAnsi" w:cstheme="minorHAnsi"/>
          <w:sz w:val="22"/>
          <w:szCs w:val="22"/>
        </w:rPr>
        <w:pict w14:anchorId="19859D0F">
          <v:shape id="_x0000_s1026" type="#_x0000_t75" style="position:absolute;left:0;text-align:left;margin-left:75.25pt;margin-top:5.45pt;width:285.5pt;height:294.8pt;z-index:-251657728;mso-position-horizontal-relative:page">
            <v:imagedata r:id="rId10" o:title=""/>
            <w10:wrap anchorx="page"/>
          </v:shape>
        </w:pict>
      </w: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501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ee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il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cl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nd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qu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 xml:space="preserve">t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am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un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s.</w:t>
      </w:r>
    </w:p>
    <w:p w14:paraId="77E2C790" w14:textId="77777777" w:rsidR="00336275" w:rsidRPr="00B501FC" w:rsidRDefault="000578FD" w:rsidP="00B501FC">
      <w:pPr>
        <w:ind w:left="317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B501F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ve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cl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ud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sw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upp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d</w:t>
      </w:r>
    </w:p>
    <w:p w14:paraId="520ECDD5" w14:textId="77777777" w:rsidR="00336275" w:rsidRPr="00B501FC" w:rsidRDefault="000578FD" w:rsidP="00B501FC">
      <w:pPr>
        <w:spacing w:before="5"/>
        <w:ind w:left="640" w:right="310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B501FC">
        <w:rPr>
          <w:rFonts w:asciiTheme="minorHAnsi" w:eastAsia="Calibri" w:hAnsiTheme="minorHAnsi" w:cstheme="minorHAnsi"/>
          <w:spacing w:val="-10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z w:val="22"/>
          <w:szCs w:val="22"/>
        </w:rPr>
        <w:t>ve</w:t>
      </w:r>
      <w:r w:rsidRPr="00B501F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du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qu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te</w:t>
      </w:r>
      <w:r w:rsidRPr="00B501FC">
        <w:rPr>
          <w:rFonts w:asciiTheme="minorHAnsi" w:eastAsia="Calibri" w:hAnsiTheme="minorHAnsi" w:cstheme="minorHAnsi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B501FC">
        <w:rPr>
          <w:rFonts w:asciiTheme="minorHAnsi" w:eastAsia="Calibri" w:hAnsiTheme="minorHAnsi" w:cstheme="minorHAnsi"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off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1CFB3B39" w14:textId="77777777" w:rsidR="00336275" w:rsidRPr="00B501FC" w:rsidRDefault="00336275" w:rsidP="00B501F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D1BC130" w14:textId="77777777" w:rsidR="00336275" w:rsidRPr="00B501FC" w:rsidRDefault="000578FD" w:rsidP="00B501FC">
      <w:pPr>
        <w:ind w:left="10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b/>
          <w:spacing w:val="-1"/>
          <w:w w:val="101"/>
          <w:sz w:val="22"/>
          <w:szCs w:val="22"/>
          <w:u w:color="000000"/>
        </w:rPr>
        <w:t>E</w:t>
      </w:r>
      <w:r w:rsidRPr="00B501FC">
        <w:rPr>
          <w:rFonts w:asciiTheme="minorHAnsi" w:eastAsia="Calibri" w:hAnsiTheme="minorHAnsi" w:cstheme="minorHAnsi"/>
          <w:b/>
          <w:spacing w:val="3"/>
          <w:w w:val="101"/>
          <w:sz w:val="22"/>
          <w:szCs w:val="22"/>
          <w:u w:color="000000"/>
        </w:rPr>
        <w:t>D</w:t>
      </w:r>
      <w:r w:rsidRPr="00B501FC">
        <w:rPr>
          <w:rFonts w:asciiTheme="minorHAnsi" w:eastAsia="Calibri" w:hAnsiTheme="minorHAnsi" w:cstheme="minorHAnsi"/>
          <w:b/>
          <w:spacing w:val="-2"/>
          <w:w w:val="101"/>
          <w:sz w:val="22"/>
          <w:szCs w:val="22"/>
          <w:u w:color="000000"/>
        </w:rPr>
        <w:t>U</w:t>
      </w:r>
      <w:r w:rsidRPr="00B501FC">
        <w:rPr>
          <w:rFonts w:asciiTheme="minorHAnsi" w:eastAsia="Calibri" w:hAnsiTheme="minorHAnsi" w:cstheme="minorHAnsi"/>
          <w:b/>
          <w:spacing w:val="-3"/>
          <w:w w:val="101"/>
          <w:sz w:val="22"/>
          <w:szCs w:val="22"/>
          <w:u w:color="000000"/>
        </w:rPr>
        <w:t>C</w:t>
      </w:r>
      <w:r w:rsidRPr="00B501FC">
        <w:rPr>
          <w:rFonts w:asciiTheme="minorHAnsi" w:eastAsia="Calibri" w:hAnsiTheme="minorHAnsi" w:cstheme="minorHAnsi"/>
          <w:b/>
          <w:spacing w:val="1"/>
          <w:w w:val="101"/>
          <w:sz w:val="22"/>
          <w:szCs w:val="22"/>
          <w:u w:color="000000"/>
        </w:rPr>
        <w:t>A</w:t>
      </w:r>
      <w:r w:rsidRPr="00B501FC">
        <w:rPr>
          <w:rFonts w:asciiTheme="minorHAnsi" w:eastAsia="Calibri" w:hAnsiTheme="minorHAnsi" w:cstheme="minorHAnsi"/>
          <w:b/>
          <w:spacing w:val="-2"/>
          <w:w w:val="101"/>
          <w:sz w:val="22"/>
          <w:szCs w:val="22"/>
          <w:u w:color="000000"/>
        </w:rPr>
        <w:t>TI</w:t>
      </w:r>
      <w:r w:rsidRPr="00B501FC">
        <w:rPr>
          <w:rFonts w:asciiTheme="minorHAnsi" w:eastAsia="Calibri" w:hAnsiTheme="minorHAnsi" w:cstheme="minorHAnsi"/>
          <w:b/>
          <w:w w:val="101"/>
          <w:sz w:val="22"/>
          <w:szCs w:val="22"/>
          <w:u w:color="000000"/>
        </w:rPr>
        <w:t>ON</w:t>
      </w:r>
    </w:p>
    <w:p w14:paraId="5CCF3337" w14:textId="77777777" w:rsidR="00336275" w:rsidRPr="00B501FC" w:rsidRDefault="000578FD" w:rsidP="00B501FC">
      <w:pPr>
        <w:ind w:left="10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l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B501FC">
        <w:rPr>
          <w:rFonts w:asciiTheme="minorHAnsi" w:eastAsia="Calibri" w:hAnsiTheme="minorHAnsi" w:cstheme="minorHAnsi"/>
          <w:b/>
          <w:i/>
          <w:spacing w:val="13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see</w:t>
      </w:r>
      <w:r w:rsidRPr="00B501FC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k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b/>
          <w:i/>
          <w:spacing w:val="6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g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es</w:t>
      </w:r>
      <w:r w:rsidRPr="00B501F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ou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 </w:t>
      </w:r>
      <w:r w:rsidRPr="00B501FC">
        <w:rPr>
          <w:rFonts w:asciiTheme="minorHAnsi" w:eastAsia="Calibri" w:hAnsiTheme="minorHAnsi" w:cstheme="minorHAnsi"/>
          <w:b/>
          <w:i/>
          <w:spacing w:val="-1"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b/>
          <w:i/>
          <w:spacing w:val="-3"/>
          <w:w w:val="101"/>
          <w:sz w:val="22"/>
          <w:szCs w:val="22"/>
        </w:rPr>
        <w:t>anag</w:t>
      </w:r>
      <w:r w:rsidRPr="00B501FC">
        <w:rPr>
          <w:rFonts w:asciiTheme="minorHAnsi" w:eastAsia="Calibri" w:hAnsiTheme="minorHAnsi" w:cstheme="minorHAnsi"/>
          <w:b/>
          <w:i/>
          <w:spacing w:val="-2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w w:val="101"/>
          <w:sz w:val="22"/>
          <w:szCs w:val="22"/>
        </w:rPr>
        <w:t>m</w:t>
      </w:r>
      <w:r w:rsidRPr="00B501FC">
        <w:rPr>
          <w:rFonts w:asciiTheme="minorHAnsi" w:eastAsia="Calibri" w:hAnsiTheme="minorHAnsi" w:cstheme="minorHAnsi"/>
          <w:b/>
          <w:i/>
          <w:spacing w:val="-1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b/>
          <w:i/>
          <w:spacing w:val="-3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b/>
          <w:i/>
          <w:w w:val="101"/>
          <w:sz w:val="22"/>
          <w:szCs w:val="22"/>
        </w:rPr>
        <w:t>t</w:t>
      </w:r>
    </w:p>
    <w:p w14:paraId="13ECAAA9" w14:textId="77777777" w:rsidR="00336275" w:rsidRPr="00B501FC" w:rsidRDefault="00336275" w:rsidP="00B501FC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95BDB86" w14:textId="77777777" w:rsidR="00336275" w:rsidRPr="00B501FC" w:rsidRDefault="000578FD" w:rsidP="00B501FC">
      <w:pPr>
        <w:ind w:left="10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C</w:t>
      </w:r>
      <w:r w:rsidRPr="00B501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B501FC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R</w:t>
      </w:r>
      <w:r w:rsidRPr="00B501FC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TIFI</w:t>
      </w:r>
      <w:r w:rsidRPr="00B501FC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C</w:t>
      </w:r>
      <w:r w:rsidRPr="00B501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</w:t>
      </w:r>
      <w:r w:rsidRPr="00B501FC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T</w:t>
      </w:r>
      <w:r w:rsidRPr="00B501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B501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B501FC">
        <w:rPr>
          <w:rFonts w:asciiTheme="minorHAnsi" w:eastAsia="Calibri" w:hAnsiTheme="minorHAnsi" w:cstheme="minorHAnsi"/>
          <w:b/>
          <w:spacing w:val="16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a</w:t>
      </w:r>
      <w:r w:rsidRPr="00B501FC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n</w:t>
      </w:r>
      <w:r w:rsidRPr="00B501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d</w:t>
      </w:r>
      <w:r w:rsidRPr="00B501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</w:t>
      </w:r>
      <w:r w:rsidRPr="00B501FC">
        <w:rPr>
          <w:rFonts w:asciiTheme="minorHAnsi" w:eastAsia="Calibri" w:hAnsiTheme="minorHAnsi" w:cstheme="minorHAnsi"/>
          <w:b/>
          <w:spacing w:val="-8"/>
          <w:sz w:val="22"/>
          <w:szCs w:val="22"/>
          <w:u w:color="000000"/>
        </w:rPr>
        <w:t>W</w:t>
      </w:r>
      <w:r w:rsidRPr="00B501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</w:t>
      </w:r>
      <w:r w:rsidRPr="00B501FC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R</w:t>
      </w:r>
      <w:r w:rsidRPr="00B501FC">
        <w:rPr>
          <w:rFonts w:asciiTheme="minorHAnsi" w:eastAsia="Calibri" w:hAnsiTheme="minorHAnsi" w:cstheme="minorHAnsi"/>
          <w:b/>
          <w:spacing w:val="-4"/>
          <w:sz w:val="22"/>
          <w:szCs w:val="22"/>
          <w:u w:color="000000"/>
        </w:rPr>
        <w:t>D</w:t>
      </w:r>
      <w:r w:rsidRPr="00B501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5401A47B" w14:textId="77777777" w:rsidR="00336275" w:rsidRPr="00B501FC" w:rsidRDefault="000578FD" w:rsidP="00B501FC">
      <w:pPr>
        <w:ind w:left="10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B501FC">
        <w:rPr>
          <w:rFonts w:asciiTheme="minorHAnsi" w:eastAsia="Calibri" w:hAnsiTheme="minorHAnsi" w:cstheme="minorHAnsi"/>
          <w:sz w:val="22"/>
          <w:szCs w:val="22"/>
        </w:rPr>
        <w:t>0</w:t>
      </w:r>
      <w:r w:rsidRPr="00B501F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8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ra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f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ic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a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t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n</w:t>
      </w:r>
    </w:p>
    <w:p w14:paraId="5E0FE5D0" w14:textId="77777777" w:rsidR="00336275" w:rsidRPr="00B501FC" w:rsidRDefault="00336275" w:rsidP="00B501F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2F04251" w14:textId="77777777" w:rsidR="00336275" w:rsidRPr="00B501FC" w:rsidRDefault="000578FD" w:rsidP="00B501FC">
      <w:pPr>
        <w:ind w:left="10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C</w:t>
      </w:r>
      <w:r w:rsidRPr="00B501FC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o</w:t>
      </w:r>
      <w:r w:rsidRPr="00B501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m</w:t>
      </w:r>
      <w:r w:rsidRPr="00B501FC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pu</w:t>
      </w:r>
      <w:r w:rsidRPr="00B501FC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t</w:t>
      </w:r>
      <w:r w:rsidRPr="00B501FC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>e</w:t>
      </w:r>
      <w:r w:rsidRPr="00B501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r</w:t>
      </w:r>
      <w:r w:rsidRPr="00B501FC">
        <w:rPr>
          <w:rFonts w:asciiTheme="minorHAnsi" w:eastAsia="Calibri" w:hAnsiTheme="minorHAnsi" w:cstheme="minorHAnsi"/>
          <w:b/>
          <w:spacing w:val="30"/>
          <w:sz w:val="22"/>
          <w:szCs w:val="22"/>
          <w:u w:color="000000"/>
        </w:rPr>
        <w:t xml:space="preserve"> </w:t>
      </w:r>
      <w:r w:rsidRPr="00B501FC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>S</w:t>
      </w:r>
      <w:r w:rsidRPr="00B501FC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k</w:t>
      </w:r>
      <w:r w:rsidRPr="00B501FC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il</w:t>
      </w:r>
      <w:r w:rsidRPr="00B501FC">
        <w:rPr>
          <w:rFonts w:asciiTheme="minorHAnsi" w:eastAsia="Calibri" w:hAnsiTheme="minorHAnsi" w:cstheme="minorHAnsi"/>
          <w:b/>
          <w:spacing w:val="6"/>
          <w:sz w:val="22"/>
          <w:szCs w:val="22"/>
          <w:u w:color="000000"/>
        </w:rPr>
        <w:t>l</w:t>
      </w:r>
      <w:r w:rsidRPr="00B501FC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762CEA86" w14:textId="77777777" w:rsidR="00336275" w:rsidRPr="00B501FC" w:rsidRDefault="000578FD" w:rsidP="00B501FC">
      <w:pPr>
        <w:spacing w:before="10"/>
        <w:ind w:left="101"/>
        <w:rPr>
          <w:rFonts w:asciiTheme="minorHAnsi" w:eastAsia="Calibri" w:hAnsiTheme="minorHAnsi" w:cstheme="minorHAnsi"/>
          <w:sz w:val="22"/>
          <w:szCs w:val="22"/>
        </w:rPr>
      </w:pP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sz w:val="22"/>
          <w:szCs w:val="22"/>
        </w:rPr>
        <w:t>nd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spacing w:val="-9"/>
          <w:sz w:val="22"/>
          <w:szCs w:val="22"/>
        </w:rPr>
        <w:t>d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cel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sz w:val="22"/>
          <w:szCs w:val="22"/>
        </w:rPr>
        <w:t>Ac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501F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B501FC">
        <w:rPr>
          <w:rFonts w:asciiTheme="minorHAnsi" w:eastAsia="Calibri" w:hAnsiTheme="minorHAnsi" w:cstheme="minorHAnsi"/>
          <w:sz w:val="22"/>
          <w:szCs w:val="22"/>
        </w:rPr>
        <w:t>,</w:t>
      </w:r>
      <w:r w:rsidRPr="00B501F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w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e</w:t>
      </w:r>
      <w:r w:rsidRPr="00B501FC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P</w:t>
      </w:r>
      <w:r w:rsidRPr="00B501FC">
        <w:rPr>
          <w:rFonts w:asciiTheme="minorHAnsi" w:eastAsia="Calibri" w:hAnsiTheme="minorHAnsi" w:cstheme="minorHAnsi"/>
          <w:spacing w:val="-3"/>
          <w:w w:val="101"/>
          <w:sz w:val="22"/>
          <w:szCs w:val="22"/>
        </w:rPr>
        <w:t>o</w:t>
      </w:r>
      <w:r w:rsidRPr="00B501FC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i</w:t>
      </w:r>
      <w:r w:rsidRPr="00B501F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n</w:t>
      </w:r>
      <w:r w:rsidRPr="00B501FC">
        <w:rPr>
          <w:rFonts w:asciiTheme="minorHAnsi" w:eastAsia="Calibri" w:hAnsiTheme="minorHAnsi" w:cstheme="minorHAnsi"/>
          <w:w w:val="101"/>
          <w:sz w:val="22"/>
          <w:szCs w:val="22"/>
        </w:rPr>
        <w:t>t</w:t>
      </w:r>
    </w:p>
    <w:sectPr w:rsidR="00336275" w:rsidRPr="00B501FC">
      <w:pgSz w:w="12240" w:h="15840"/>
      <w:pgMar w:top="1480" w:right="1360" w:bottom="280" w:left="1340" w:header="0" w:footer="7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C694E" w14:textId="77777777" w:rsidR="000578FD" w:rsidRDefault="000578FD">
      <w:r>
        <w:separator/>
      </w:r>
    </w:p>
  </w:endnote>
  <w:endnote w:type="continuationSeparator" w:id="0">
    <w:p w14:paraId="3186D032" w14:textId="77777777" w:rsidR="000578FD" w:rsidRDefault="00057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8C0CB" w14:textId="38055BE7" w:rsidR="00336275" w:rsidRDefault="00B501FC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F21AF1" wp14:editId="2BD8D237">
              <wp:simplePos x="0" y="0"/>
              <wp:positionH relativeFrom="page">
                <wp:posOffset>3528060</wp:posOffset>
              </wp:positionH>
              <wp:positionV relativeFrom="page">
                <wp:posOffset>9434830</wp:posOffset>
              </wp:positionV>
              <wp:extent cx="709295" cy="176530"/>
              <wp:effectExtent l="3810" t="0" r="127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6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006F4F" w14:textId="77777777" w:rsidR="00336275" w:rsidRDefault="000578FD">
                          <w:pPr>
                            <w:spacing w:line="260" w:lineRule="exact"/>
                            <w:ind w:left="20" w:right="-36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pacing w:val="-3"/>
                              <w:sz w:val="24"/>
                              <w:szCs w:val="24"/>
                            </w:rPr>
                            <w:t>P</w:t>
                          </w:r>
                          <w:r>
                            <w:rPr>
                              <w:spacing w:val="2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spacing w:val="3"/>
                              <w:sz w:val="24"/>
                              <w:szCs w:val="24"/>
                            </w:rPr>
                            <w:t>g</w:t>
                          </w:r>
                          <w:r>
                            <w:rPr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spacing w:val="8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2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spacing w:val="3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sz w:val="24"/>
                              <w:szCs w:val="24"/>
                            </w:rPr>
                            <w:t>f</w:t>
                          </w:r>
                          <w:r>
                            <w:rPr>
                              <w:spacing w:val="-3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w w:val="103"/>
                              <w:sz w:val="24"/>
                              <w:szCs w:val="2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F21A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7.8pt;margin-top:742.9pt;width:55.85pt;height:13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" filled="f" stroked="f">
              <v:textbox inset="0,0,0,0">
                <w:txbxContent>
                  <w:p w14:paraId="37006F4F" w14:textId="77777777" w:rsidR="00336275" w:rsidRDefault="000578FD">
                    <w:pPr>
                      <w:spacing w:line="260" w:lineRule="exact"/>
                      <w:ind w:left="20" w:right="-36"/>
                      <w:rPr>
                        <w:sz w:val="24"/>
                        <w:szCs w:val="24"/>
                      </w:rPr>
                    </w:pPr>
                    <w:r>
                      <w:rPr>
                        <w:spacing w:val="-3"/>
                        <w:sz w:val="24"/>
                        <w:szCs w:val="24"/>
                      </w:rPr>
                      <w:t>P</w:t>
                    </w:r>
                    <w:r>
                      <w:rPr>
                        <w:spacing w:val="2"/>
                        <w:sz w:val="24"/>
                        <w:szCs w:val="24"/>
                      </w:rPr>
                      <w:t>a</w:t>
                    </w:r>
                    <w:r>
                      <w:rPr>
                        <w:spacing w:val="3"/>
                        <w:sz w:val="24"/>
                        <w:szCs w:val="24"/>
                      </w:rPr>
                      <w:t>g</w:t>
                    </w:r>
                    <w:r>
                      <w:rPr>
                        <w:sz w:val="24"/>
                        <w:szCs w:val="24"/>
                      </w:rPr>
                      <w:t>e</w:t>
                    </w:r>
                    <w:r>
                      <w:rPr>
                        <w:spacing w:val="8"/>
                        <w:sz w:val="24"/>
                        <w:szCs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12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pacing w:val="3"/>
                        <w:sz w:val="24"/>
                        <w:szCs w:val="24"/>
                      </w:rPr>
                      <w:t>o</w:t>
                    </w:r>
                    <w:r>
                      <w:rPr>
                        <w:sz w:val="24"/>
                        <w:szCs w:val="24"/>
                      </w:rPr>
                      <w:t>f</w:t>
                    </w:r>
                    <w:r>
                      <w:rPr>
                        <w:spacing w:val="-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w w:val="103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FC071" w14:textId="77777777" w:rsidR="000578FD" w:rsidRDefault="000578FD">
      <w:r>
        <w:separator/>
      </w:r>
    </w:p>
  </w:footnote>
  <w:footnote w:type="continuationSeparator" w:id="0">
    <w:p w14:paraId="78197828" w14:textId="77777777" w:rsidR="000578FD" w:rsidRDefault="00057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93A70"/>
    <w:multiLevelType w:val="multilevel"/>
    <w:tmpl w:val="3EE2F7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275"/>
    <w:rsid w:val="000578FD"/>
    <w:rsid w:val="00336275"/>
    <w:rsid w:val="00B5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340B90"/>
  <w15:docId w15:val="{8EA75A46-CFE0-4C04-A012-722EC8D6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501F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01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dgar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2021-05-21T13:34:00Z</dcterms:created>
  <dcterms:modified xsi:type="dcterms:W3CDTF">2021-05-21T13:38:00Z</dcterms:modified>
</cp:coreProperties>
</file>